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2"/>
          <w:szCs w:val="32"/>
        </w:rPr>
        <w:jc w:val="center"/>
        <w:spacing w:before="68" w:lineRule="exact" w:line="360"/>
        <w:ind w:left="3764" w:right="3735"/>
      </w:pP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J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OB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-3"/>
          <w:w w:val="100"/>
          <w:position w:val="-1"/>
          <w:sz w:val="32"/>
          <w:szCs w:val="32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EE</w:t>
      </w:r>
      <w:r>
        <w:rPr>
          <w:rFonts w:cs="Arial" w:hAnsi="Arial" w:eastAsia="Arial" w:ascii="Arial"/>
          <w:b/>
          <w:spacing w:val="-2"/>
          <w:w w:val="100"/>
          <w:position w:val="-1"/>
          <w:sz w:val="32"/>
          <w:szCs w:val="32"/>
        </w:rPr>
        <w:t>K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ER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5"/>
          <w:szCs w:val="5"/>
        </w:rPr>
        <w:jc w:val="left"/>
        <w:spacing w:before="5" w:lineRule="exact" w:line="40"/>
      </w:pPr>
      <w:r>
        <w:rPr>
          <w:sz w:val="5"/>
          <w:szCs w:val="5"/>
        </w:rPr>
      </w:r>
    </w:p>
    <w:tbl>
      <w:tblPr>
        <w:tblW w:w="0" w:type="auto"/>
        <w:tblLook w:val="01E0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4" w:hRule="exact"/>
        </w:trPr>
        <w:tc>
          <w:tcPr>
            <w:tcW w:w="2277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12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ee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133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34"/>
            </w:pP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hyperlink r:id="rId4"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h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  <w:t>tt</w:t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  <w:t>p</w:t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  <w:t>://</w:t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5"/>
                  <w:w w:val="100"/>
                  <w:sz w:val="20"/>
                  <w:szCs w:val="20"/>
                  <w:u w:val="single" w:color="000000"/>
                </w:rPr>
                <w:t>m</w:t>
              </w:r>
              <w:r>
                <w:rPr>
                  <w:rFonts w:cs="Arial" w:hAnsi="Arial" w:eastAsia="Arial" w:ascii="Arial"/>
                  <w:spacing w:val="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  <w:t>p</w:t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  <w:u w:val="single" w:color="000000"/>
                </w:rPr>
                <w:t>l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o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5"/>
                  <w:w w:val="100"/>
                  <w:sz w:val="20"/>
                  <w:szCs w:val="20"/>
                  <w:u w:val="single" w:color="000000"/>
                </w:rPr>
                <w:t>y</w:t>
              </w:r>
              <w:r>
                <w:rPr>
                  <w:rFonts w:cs="Arial" w:hAnsi="Arial" w:eastAsia="Arial" w:ascii="Arial"/>
                  <w:spacing w:val="-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5"/>
                  <w:w w:val="100"/>
                  <w:sz w:val="20"/>
                  <w:szCs w:val="20"/>
                  <w:u w:val="single" w:color="000000"/>
                </w:rPr>
                <w:t>m</w:t>
              </w:r>
              <w:r>
                <w:rPr>
                  <w:rFonts w:cs="Arial" w:hAnsi="Arial" w:eastAsia="Arial" w:ascii="Arial"/>
                  <w:spacing w:val="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e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  <w:t>t.</w:t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edu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  <w:u w:val="single" w:color="00000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3"/>
                  <w:w w:val="101"/>
                  <w:sz w:val="20"/>
                  <w:szCs w:val="20"/>
                  <w:u w:val="single" w:color="000000"/>
                </w:rPr>
                <w:t>t</w:t>
              </w:r>
              <w:r>
                <w:rPr>
                  <w:rFonts w:cs="Arial" w:hAnsi="Arial" w:eastAsia="Arial" w:ascii="Arial"/>
                  <w:spacing w:val="-3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  <w:u w:val="single" w:color="000000"/>
                </w:rPr>
                <w:t>i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on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  <w:t>.</w:t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  <w:t>u</w:t>
              </w:r>
              <w:r>
                <w:rPr>
                  <w:rFonts w:cs="Arial" w:hAnsi="Arial" w:eastAsia="Arial" w:ascii="Arial"/>
                  <w:spacing w:val="-7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5"/>
                  <w:w w:val="100"/>
                  <w:sz w:val="20"/>
                  <w:szCs w:val="20"/>
                  <w:u w:val="single" w:color="000000"/>
                </w:rPr>
                <w:t>m</w:t>
              </w:r>
              <w:r>
                <w:rPr>
                  <w:rFonts w:cs="Arial" w:hAnsi="Arial" w:eastAsia="Arial" w:ascii="Arial"/>
                  <w:spacing w:val="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n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  <w:t>.</w:t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edu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3"/>
                  <w:w w:val="101"/>
                  <w:sz w:val="20"/>
                  <w:szCs w:val="20"/>
                  <w:u w:val="single" w:color="000000"/>
                </w:rPr>
                <w:t>/</w:t>
              </w:r>
              <w:r>
                <w:rPr>
                  <w:rFonts w:cs="Arial" w:hAnsi="Arial" w:eastAsia="Arial" w:ascii="Arial"/>
                  <w:spacing w:val="-3"/>
                  <w:w w:val="101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  <w:u w:val="single" w:color="000000"/>
                </w:rPr>
                <w:t>j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5"/>
                  <w:w w:val="100"/>
                  <w:sz w:val="20"/>
                  <w:szCs w:val="20"/>
                  <w:u w:val="single" w:color="000000"/>
                </w:rPr>
                <w:t>s</w:t>
              </w:r>
              <w:r>
                <w:rPr>
                  <w:rFonts w:cs="Arial" w:hAnsi="Arial" w:eastAsia="Arial" w:ascii="Arial"/>
                  <w:spacing w:val="-5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ee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  <w:u w:val="single" w:color="000000"/>
                </w:rPr>
                <w:t>k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  <w:u w:val="single" w:color="000000"/>
                </w:rPr>
                <w:t>er</w:t>
              </w:r>
            </w:hyperlink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25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14"/>
            </w:pPr>
            <w:hyperlink r:id="rId5">
              <w:r>
                <w:rPr>
                  <w:rFonts w:cs="Arial" w:hAnsi="Arial" w:eastAsia="Arial" w:ascii="Arial"/>
                  <w:spacing w:val="3"/>
                  <w:sz w:val="20"/>
                  <w:szCs w:val="20"/>
                </w:rPr>
                <w:t>j</w:t>
              </w:r>
              <w:r>
                <w:rPr>
                  <w:rFonts w:cs="Arial" w:hAnsi="Arial" w:eastAsia="Arial" w:ascii="Arial"/>
                  <w:spacing w:val="-2"/>
                  <w:sz w:val="20"/>
                  <w:szCs w:val="20"/>
                </w:rPr>
                <w:t>ob</w:t>
              </w:r>
              <w:r>
                <w:rPr>
                  <w:rFonts w:cs="Arial" w:hAnsi="Arial" w:eastAsia="Arial" w:ascii="Arial"/>
                  <w:spacing w:val="-5"/>
                  <w:sz w:val="20"/>
                  <w:szCs w:val="20"/>
                </w:rPr>
                <w:t>s</w:t>
              </w:r>
              <w:r>
                <w:rPr>
                  <w:rFonts w:cs="Arial" w:hAnsi="Arial" w:eastAsia="Arial" w:ascii="Arial"/>
                  <w:spacing w:val="-2"/>
                  <w:sz w:val="20"/>
                  <w:szCs w:val="20"/>
                </w:rPr>
                <w:t>ee</w:t>
              </w:r>
              <w:r>
                <w:rPr>
                  <w:rFonts w:cs="Arial" w:hAnsi="Arial" w:eastAsia="Arial" w:ascii="Arial"/>
                  <w:spacing w:val="0"/>
                  <w:sz w:val="20"/>
                  <w:szCs w:val="20"/>
                </w:rPr>
                <w:t>k</w:t>
              </w:r>
              <w:r>
                <w:rPr>
                  <w:rFonts w:cs="Arial" w:hAnsi="Arial" w:eastAsia="Arial" w:ascii="Arial"/>
                  <w:spacing w:val="-2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0"/>
                  <w:sz w:val="20"/>
                  <w:szCs w:val="20"/>
                </w:rPr>
                <w:t>r</w:t>
              </w:r>
              <w:r>
                <w:rPr>
                  <w:rFonts w:cs="Arial" w:hAnsi="Arial" w:eastAsia="Arial" w:ascii="Arial"/>
                  <w:spacing w:val="2"/>
                  <w:sz w:val="20"/>
                  <w:szCs w:val="20"/>
                </w:rPr>
                <w:t>@</w:t>
              </w:r>
              <w:r>
                <w:rPr>
                  <w:rFonts w:cs="Arial" w:hAnsi="Arial" w:eastAsia="Arial" w:ascii="Arial"/>
                  <w:spacing w:val="-7"/>
                  <w:sz w:val="20"/>
                  <w:szCs w:val="20"/>
                </w:rPr>
                <w:t>u</w:t>
              </w:r>
              <w:r>
                <w:rPr>
                  <w:rFonts w:cs="Arial" w:hAnsi="Arial" w:eastAsia="Arial" w:ascii="Arial"/>
                  <w:spacing w:val="5"/>
                  <w:sz w:val="20"/>
                  <w:szCs w:val="20"/>
                </w:rPr>
                <w:t>m</w:t>
              </w:r>
              <w:r>
                <w:rPr>
                  <w:rFonts w:cs="Arial" w:hAnsi="Arial" w:eastAsia="Arial" w:ascii="Arial"/>
                  <w:spacing w:val="-2"/>
                  <w:sz w:val="20"/>
                  <w:szCs w:val="20"/>
                </w:rPr>
                <w:t>n</w:t>
              </w:r>
              <w:r>
                <w:rPr>
                  <w:rFonts w:cs="Arial" w:hAnsi="Arial" w:eastAsia="Arial" w:ascii="Arial"/>
                  <w:spacing w:val="2"/>
                  <w:w w:val="101"/>
                  <w:sz w:val="20"/>
                  <w:szCs w:val="20"/>
                </w:rPr>
                <w:t>.</w:t>
              </w:r>
              <w:r>
                <w:rPr>
                  <w:rFonts w:cs="Arial" w:hAnsi="Arial" w:eastAsia="Arial" w:ascii="Arial"/>
                  <w:spacing w:val="-2"/>
                  <w:w w:val="100"/>
                  <w:sz w:val="20"/>
                  <w:szCs w:val="20"/>
                </w:rPr>
                <w:t>edu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0" w:hRule="exact"/>
        </w:trPr>
        <w:tc>
          <w:tcPr>
            <w:tcW w:w="2277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nneapol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55416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133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  <w:tc>
          <w:tcPr>
            <w:tcW w:w="2025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68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612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625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4346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5"/>
        <w:ind w:left="2770" w:right="274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ugu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8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ugu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210" w:right="4183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DUC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23" w:right="98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Uni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25" w:right="9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25" w:right="105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Bac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xerc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9"/>
        <w:ind w:left="5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25" w:right="106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9"/>
        <w:ind w:left="52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520"/>
      </w:pP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610" w:right="3584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6"/>
        <w:ind w:left="520" w:right="97" w:hanging="36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position w:val="10"/>
          <w:sz w:val="13"/>
          <w:szCs w:val="13"/>
        </w:rPr>
        <w:t>th</w:t>
      </w:r>
      <w:r>
        <w:rPr>
          <w:rFonts w:cs="Arial" w:hAnsi="Arial" w:eastAsia="Arial" w:ascii="Arial"/>
          <w:b/>
          <w:spacing w:val="23"/>
          <w:w w:val="100"/>
          <w:position w:val="10"/>
          <w:sz w:val="13"/>
          <w:szCs w:val="13"/>
        </w:rPr>
        <w:t> 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ra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ca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b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du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ca</w:t>
      </w:r>
      <w:r>
        <w:rPr>
          <w:rFonts w:cs="Arial" w:hAnsi="Arial" w:eastAsia="Arial" w:ascii="Arial"/>
          <w:b/>
          <w:spacing w:val="-5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b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-7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Hea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b/>
          <w:spacing w:val="-5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ud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eac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                                          </w:t>
      </w:r>
      <w:r>
        <w:rPr>
          <w:rFonts w:cs="Arial" w:hAnsi="Arial" w:eastAsia="Arial" w:ascii="Arial"/>
          <w:b/>
          <w:spacing w:val="3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nneapol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Lan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Sc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hoo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                                                                                                   </w:t>
      </w:r>
      <w:r>
        <w:rPr>
          <w:rFonts w:cs="Arial" w:hAnsi="Arial" w:eastAsia="Arial" w:ascii="Arial"/>
          <w:spacing w:val="1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J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anua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ry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201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1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880" w:right="40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Lea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90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85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adap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880" w:right="13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augh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3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 w:lineRule="exact" w:line="220"/>
        <w:ind w:left="880" w:right="15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augh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5"/>
        <w:ind w:left="520" w:right="99" w:hanging="36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nneapol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"/>
        <w:ind w:left="880" w:right="409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ebal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eba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oope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 w:lineRule="exact" w:line="220"/>
        <w:ind w:left="880" w:right="39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equ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88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dange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586" w:right="3565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6" w:hRule="exact"/>
        </w:trPr>
        <w:tc>
          <w:tcPr>
            <w:tcW w:w="7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cce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unn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Cha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hoo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MN</w:t>
            </w:r>
          </w:p>
        </w:tc>
        <w:tc>
          <w:tcPr>
            <w:tcW w:w="1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5"/>
              <w:ind w:left="681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</w:t>
            </w:r>
          </w:p>
        </w:tc>
      </w:tr>
      <w:tr>
        <w:trPr>
          <w:trHeight w:val="230" w:hRule="exact"/>
        </w:trPr>
        <w:tc>
          <w:tcPr>
            <w:tcW w:w="7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ey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unn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Cha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hool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MN</w:t>
            </w:r>
          </w:p>
        </w:tc>
        <w:tc>
          <w:tcPr>
            <w:tcW w:w="1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681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</w:t>
            </w:r>
          </w:p>
        </w:tc>
      </w:tr>
      <w:tr>
        <w:trPr>
          <w:trHeight w:val="230" w:hRule="exact"/>
        </w:trPr>
        <w:tc>
          <w:tcPr>
            <w:tcW w:w="7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cce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nneapo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</w:p>
        </w:tc>
        <w:tc>
          <w:tcPr>
            <w:tcW w:w="1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681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7</w:t>
            </w:r>
          </w:p>
        </w:tc>
      </w:tr>
      <w:tr>
        <w:trPr>
          <w:trHeight w:val="316" w:hRule="exact"/>
        </w:trPr>
        <w:tc>
          <w:tcPr>
            <w:tcW w:w="77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-8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cce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nneapo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</w:p>
        </w:tc>
        <w:tc>
          <w:tcPr>
            <w:tcW w:w="1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spacing w:lineRule="exact" w:line="220"/>
              <w:ind w:right="40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200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</w:p>
        </w:tc>
      </w:tr>
    </w:tbl>
    <w:p>
      <w:pPr>
        <w:sectPr>
          <w:pgSz w:w="12240" w:h="15840"/>
          <w:pgMar w:top="1360" w:bottom="280" w:left="1280" w:right="1300"/>
        </w:sectPr>
      </w:pPr>
    </w:p>
    <w:p>
      <w:pPr>
        <w:rPr>
          <w:rFonts w:cs="Arial" w:hAnsi="Arial" w:eastAsia="Arial" w:ascii="Arial"/>
          <w:sz w:val="20"/>
          <w:szCs w:val="20"/>
        </w:rPr>
        <w:jc w:val="right"/>
        <w:spacing w:before="70"/>
        <w:ind w:right="113"/>
      </w:pP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SEE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pag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618" w:right="3617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5"/>
        <w:ind w:left="480" w:right="84" w:hanging="360"/>
      </w:pP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hoo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ugu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 w:lineRule="exact" w:line="220"/>
        <w:ind w:left="840" w:right="40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bead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upe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que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5"/>
        <w:ind w:left="480" w:right="79" w:hanging="36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ounda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auto" w:line="255"/>
        <w:ind w:left="840" w:right="24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eenage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adu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dog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equ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augh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eep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Leade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bui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Coun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1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before="53"/>
        <w:ind w:right="11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ip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9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5"/>
        <w:ind w:left="480" w:right="79" w:hanging="36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Cam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oo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</w:t>
      </w:r>
      <w:r>
        <w:rPr>
          <w:rFonts w:cs="Arial" w:hAnsi="Arial" w:eastAsia="Arial" w:ascii="Arial"/>
          <w:b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      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"/>
        <w:ind w:left="840" w:right="4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 w:lineRule="auto" w:line="252"/>
        <w:ind w:left="840" w:right="546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ogn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upe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engaged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474" w:right="3473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OL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3" w:right="8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Uni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0"/>
        <w:ind w:left="840" w:right="87" w:hanging="5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-Pr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abil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aqua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ff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adap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5"/>
        <w:ind w:left="480" w:right="79" w:hanging="3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nneapol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-Pr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840" w:right="87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ongo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uppo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eho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5"/>
        <w:ind w:left="480" w:right="79" w:hanging="3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nneapol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y-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y-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gan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pan</w:t>
      </w:r>
      <w:r>
        <w:rPr>
          <w:rFonts w:cs="Arial" w:hAnsi="Arial" w:eastAsia="Arial" w:ascii="Arial"/>
          <w:spacing w:val="2"/>
          <w:w w:val="10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sectPr>
      <w:pgSz w:w="12240" w:h="15840"/>
      <w:pgMar w:top="1360" w:bottom="280" w:left="1320" w:right="1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employment.eduction.umn.edu/jseeker" TargetMode="External"/><Relationship Id="rId5" Type="http://schemas.openxmlformats.org/officeDocument/2006/relationships/hyperlink" Target="mailto:jobseeker@umn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